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1ED70" w14:textId="77777777" w:rsidR="00863D3C" w:rsidRPr="00863D3C" w:rsidRDefault="00863D3C">
      <w:pPr>
        <w:spacing w:before="5" w:line="256" w:lineRule="auto"/>
        <w:ind w:left="2010" w:right="1729"/>
        <w:jc w:val="center"/>
        <w:rPr>
          <w:rFonts w:asciiTheme="minorHAnsi" w:hAnsiTheme="minorHAnsi" w:cstheme="minorHAnsi"/>
          <w:sz w:val="22"/>
          <w:szCs w:val="22"/>
        </w:rPr>
      </w:pPr>
      <w:r w:rsidRPr="00863D3C">
        <w:rPr>
          <w:rFonts w:asciiTheme="minorHAnsi" w:hAnsiTheme="minorHAnsi" w:cstheme="minorHAnsi"/>
          <w:sz w:val="22"/>
          <w:szCs w:val="22"/>
        </w:rPr>
        <w:t>Kiefer Guthrie</w:t>
      </w:r>
    </w:p>
    <w:p w14:paraId="6A1F106A" w14:textId="7D3DAAA9" w:rsidR="00972F22" w:rsidRPr="00863D3C" w:rsidRDefault="00863D3C">
      <w:pPr>
        <w:spacing w:before="5" w:line="256" w:lineRule="auto"/>
        <w:ind w:left="2010" w:right="172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12</w:t>
      </w:r>
      <w:r w:rsidRPr="00863D3C">
        <w:rPr>
          <w:rFonts w:asciiTheme="minorHAnsi" w:eastAsia="Tahoma" w:hAnsiTheme="minorHAnsi" w:cstheme="minorHAnsi"/>
          <w:sz w:val="22"/>
          <w:szCs w:val="22"/>
        </w:rPr>
        <w:t>3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Ma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.</w:t>
      </w:r>
      <w:r w:rsidRPr="00863D3C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z w:val="22"/>
          <w:szCs w:val="22"/>
        </w:rPr>
        <w:t>–</w:t>
      </w:r>
      <w:r w:rsidRPr="00863D3C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863D3C">
        <w:rPr>
          <w:rFonts w:asciiTheme="minorHAnsi" w:eastAsia="Tahoma" w:hAnsiTheme="minorHAnsi" w:cstheme="minorHAnsi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Yo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z w:val="22"/>
          <w:szCs w:val="22"/>
        </w:rPr>
        <w:t xml:space="preserve">– </w:t>
      </w:r>
      <w:r w:rsidRPr="00863D3C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212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555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000</w:t>
      </w:r>
      <w:r w:rsidRPr="00863D3C">
        <w:rPr>
          <w:rFonts w:asciiTheme="minorHAnsi" w:eastAsia="Tahoma" w:hAnsiTheme="minorHAnsi" w:cstheme="minorHAnsi"/>
          <w:sz w:val="22"/>
          <w:szCs w:val="22"/>
        </w:rPr>
        <w:t>0</w:t>
      </w:r>
      <w:r w:rsidRPr="00863D3C">
        <w:rPr>
          <w:rFonts w:asciiTheme="minorHAnsi" w:eastAsia="Tahoma" w:hAnsiTheme="minorHAnsi" w:cstheme="minorHAnsi"/>
          <w:spacing w:val="3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–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hAnsiTheme="minorHAnsi" w:cstheme="minorHAnsi"/>
          <w:sz w:val="22"/>
          <w:szCs w:val="22"/>
        </w:rPr>
        <w:t>kiefer@gmail.com</w:t>
      </w:r>
    </w:p>
    <w:p w14:paraId="44C5ADEA" w14:textId="77777777" w:rsidR="00972F22" w:rsidRPr="00863D3C" w:rsidRDefault="00972F2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6EADCA10" w14:textId="77777777" w:rsidR="00972F22" w:rsidRPr="00863D3C" w:rsidRDefault="00863D3C">
      <w:pPr>
        <w:ind w:left="525" w:right="72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ULT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ED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b/>
          <w:spacing w:val="4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ANAGE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b/>
          <w:spacing w:val="3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63D3C">
        <w:rPr>
          <w:rFonts w:asciiTheme="minorHAnsi" w:eastAsia="Tahoma" w:hAnsiTheme="minorHAnsi" w:cstheme="minorHAnsi"/>
          <w:b/>
          <w:spacing w:val="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b/>
          <w:spacing w:val="3"/>
          <w:sz w:val="22"/>
          <w:szCs w:val="22"/>
        </w:rPr>
        <w:t>OMM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UN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CAT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 xml:space="preserve">S </w:t>
      </w:r>
      <w:r w:rsidRPr="00863D3C">
        <w:rPr>
          <w:rFonts w:asciiTheme="minorHAnsi" w:eastAsia="Tahoma" w:hAnsiTheme="minorHAnsi" w:cstheme="minorHAnsi"/>
          <w:b/>
          <w:spacing w:val="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STRATEG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b/>
          <w:spacing w:val="4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63D3C">
        <w:rPr>
          <w:rFonts w:asciiTheme="minorHAnsi" w:eastAsia="Tahoma" w:hAnsiTheme="minorHAnsi" w:cstheme="minorHAnsi"/>
          <w:b/>
          <w:spacing w:val="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NTEN</w:t>
      </w:r>
      <w:r w:rsidRPr="00863D3C">
        <w:rPr>
          <w:rFonts w:asciiTheme="minorHAnsi" w:eastAsia="Tahoma" w:hAnsiTheme="minorHAnsi" w:cstheme="minorHAnsi"/>
          <w:b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DEVEL</w:t>
      </w:r>
      <w:r w:rsidRPr="00863D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PE</w:t>
      </w:r>
      <w:r w:rsidRPr="00863D3C">
        <w:rPr>
          <w:rFonts w:asciiTheme="minorHAnsi" w:eastAsia="Tahoma" w:hAnsiTheme="minorHAnsi" w:cstheme="minorHAnsi"/>
          <w:b/>
          <w:w w:val="103"/>
          <w:sz w:val="22"/>
          <w:szCs w:val="22"/>
        </w:rPr>
        <w:t>R</w:t>
      </w:r>
    </w:p>
    <w:p w14:paraId="1C2DC2C6" w14:textId="77777777" w:rsidR="00972F22" w:rsidRPr="00863D3C" w:rsidRDefault="00863D3C">
      <w:pPr>
        <w:spacing w:before="5"/>
        <w:ind w:left="229" w:right="423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Ma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ke</w:t>
      </w:r>
      <w:r w:rsidRPr="00863D3C">
        <w:rPr>
          <w:rFonts w:asciiTheme="minorHAnsi" w:eastAsia="Tahoma" w:hAnsiTheme="minorHAnsi" w:cstheme="minorHAnsi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savvy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rit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r/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-2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expe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odu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fit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ab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deo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aud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ez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98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w w:val="98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pacing w:val="1"/>
          <w:w w:val="98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w w:val="98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pacing w:val="1"/>
          <w:w w:val="98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w w:val="98"/>
          <w:sz w:val="22"/>
          <w:szCs w:val="22"/>
        </w:rPr>
        <w:t>.</w:t>
      </w:r>
    </w:p>
    <w:p w14:paraId="2295DC41" w14:textId="77777777" w:rsidR="00972F22" w:rsidRPr="00863D3C" w:rsidRDefault="00972F22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6A2F7789" w14:textId="77777777" w:rsidR="00972F22" w:rsidRPr="00863D3C" w:rsidRDefault="00863D3C">
      <w:pPr>
        <w:ind w:left="103" w:right="341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“Jil</w:t>
      </w:r>
      <w:r w:rsidRPr="00863D3C">
        <w:rPr>
          <w:rFonts w:asciiTheme="minorHAnsi" w:eastAsia="Tahoma" w:hAnsiTheme="minorHAnsi" w:cstheme="minorHAnsi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fl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ve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unde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-2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ke</w:t>
      </w:r>
      <w:r w:rsidRPr="00863D3C">
        <w:rPr>
          <w:rFonts w:asciiTheme="minorHAnsi" w:eastAsia="Tahoma" w:hAnsiTheme="minorHAnsi" w:cstheme="minorHAnsi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end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onsu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need</w:t>
      </w:r>
      <w:r w:rsidRPr="00863D3C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he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unbea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ab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hn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riti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anage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-2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sk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ill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z w:val="22"/>
          <w:szCs w:val="22"/>
        </w:rPr>
        <w:t>.</w:t>
      </w:r>
      <w:r w:rsidRPr="00863D3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neve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know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anyon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wh</w:t>
      </w:r>
      <w:r w:rsidRPr="00863D3C">
        <w:rPr>
          <w:rFonts w:asciiTheme="minorHAnsi" w:eastAsia="Tahoma" w:hAnsiTheme="minorHAnsi" w:cstheme="minorHAnsi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eva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ands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ape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des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eg</w:t>
      </w:r>
      <w:r w:rsidRPr="00863D3C">
        <w:rPr>
          <w:rFonts w:asciiTheme="minorHAnsi" w:eastAsia="Tahoma" w:hAnsiTheme="minorHAnsi" w:cstheme="minorHAnsi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exe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Jill.</w:t>
      </w:r>
      <w:r w:rsidRPr="00863D3C">
        <w:rPr>
          <w:rFonts w:asciiTheme="minorHAnsi" w:eastAsia="Tahoma" w:hAnsiTheme="minorHAnsi" w:cstheme="minorHAnsi"/>
          <w:sz w:val="22"/>
          <w:szCs w:val="22"/>
        </w:rPr>
        <w:t>”</w:t>
      </w:r>
    </w:p>
    <w:p w14:paraId="3A09BF60" w14:textId="77777777" w:rsidR="00972F22" w:rsidRPr="00863D3C" w:rsidRDefault="00863D3C">
      <w:pPr>
        <w:spacing w:before="1" w:line="280" w:lineRule="exact"/>
        <w:ind w:left="665" w:right="277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– 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Pe</w:t>
      </w:r>
      <w:r w:rsidRPr="00863D3C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position w:val="-2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-8"/>
          <w:position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Pan</w:t>
      </w:r>
      <w:r w:rsidRPr="00863D3C">
        <w:rPr>
          <w:rFonts w:asciiTheme="minorHAnsi" w:eastAsia="Tahoma" w:hAnsiTheme="minorHAnsi" w:cstheme="minorHAnsi"/>
          <w:position w:val="-2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-7"/>
          <w:position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Ove</w:t>
      </w:r>
      <w:r w:rsidRPr="00863D3C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see</w:t>
      </w:r>
      <w:r w:rsidRPr="00863D3C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position w:val="-2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-18"/>
          <w:position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Ed</w:t>
      </w:r>
      <w:r w:rsidRPr="00863D3C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position w:val="-2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-11"/>
          <w:position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XY</w:t>
      </w:r>
      <w:r w:rsidRPr="00863D3C">
        <w:rPr>
          <w:rFonts w:asciiTheme="minorHAnsi" w:eastAsia="Tahoma" w:hAnsiTheme="minorHAnsi" w:cstheme="minorHAnsi"/>
          <w:position w:val="-2"/>
          <w:sz w:val="22"/>
          <w:szCs w:val="22"/>
        </w:rPr>
        <w:t>X</w:t>
      </w:r>
      <w:r w:rsidRPr="00863D3C">
        <w:rPr>
          <w:rFonts w:asciiTheme="minorHAnsi" w:eastAsia="Tahoma" w:hAnsiTheme="minorHAnsi" w:cstheme="minorHAnsi"/>
          <w:spacing w:val="-5"/>
          <w:position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Co</w:t>
      </w:r>
      <w:r w:rsidRPr="00863D3C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pan</w:t>
      </w:r>
      <w:r w:rsidRPr="00863D3C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y    </w:t>
      </w:r>
      <w:r w:rsidRPr="00863D3C">
        <w:rPr>
          <w:rFonts w:asciiTheme="minorHAnsi" w:eastAsia="Tahoma" w:hAnsiTheme="minorHAnsi" w:cstheme="minorHAnsi"/>
          <w:spacing w:val="14"/>
          <w:position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(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position w:val="-2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8"/>
          <w:position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position w:val="-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1"/>
          <w:position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position w:val="-2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position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he</w:t>
      </w:r>
      <w:r w:rsidRPr="00863D3C">
        <w:rPr>
          <w:rFonts w:asciiTheme="minorHAnsi" w:eastAsia="Tahoma" w:hAnsiTheme="minorHAnsi" w:cstheme="minorHAnsi"/>
          <w:position w:val="-2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15"/>
          <w:position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endo</w:t>
      </w:r>
      <w:r w:rsidRPr="00863D3C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se</w:t>
      </w:r>
      <w:r w:rsidRPr="00863D3C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position w:val="-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39"/>
          <w:position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position w:val="-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pacing w:val="1"/>
          <w:w w:val="103"/>
          <w:position w:val="-2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w w:val="103"/>
          <w:position w:val="-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position w:val="-2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1"/>
          <w:w w:val="103"/>
          <w:position w:val="-2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w w:val="103"/>
          <w:position w:val="-2"/>
          <w:sz w:val="22"/>
          <w:szCs w:val="22"/>
        </w:rPr>
        <w:t>nked</w:t>
      </w:r>
      <w:r w:rsidRPr="00863D3C">
        <w:rPr>
          <w:rFonts w:asciiTheme="minorHAnsi" w:eastAsia="Tahoma" w:hAnsiTheme="minorHAnsi" w:cstheme="minorHAnsi"/>
          <w:spacing w:val="1"/>
          <w:w w:val="103"/>
          <w:position w:val="-2"/>
          <w:sz w:val="22"/>
          <w:szCs w:val="22"/>
        </w:rPr>
        <w:t>In</w:t>
      </w:r>
      <w:r w:rsidRPr="00863D3C">
        <w:rPr>
          <w:rFonts w:asciiTheme="minorHAnsi" w:eastAsia="Tahoma" w:hAnsiTheme="minorHAnsi" w:cstheme="minorHAnsi"/>
          <w:w w:val="103"/>
          <w:position w:val="-2"/>
          <w:sz w:val="22"/>
          <w:szCs w:val="22"/>
        </w:rPr>
        <w:t>)</w:t>
      </w:r>
    </w:p>
    <w:p w14:paraId="22FFA257" w14:textId="77777777" w:rsidR="00972F22" w:rsidRPr="00863D3C" w:rsidRDefault="00972F22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  <w:sectPr w:rsidR="00972F22" w:rsidRPr="00863D3C">
          <w:type w:val="continuous"/>
          <w:pgSz w:w="12240" w:h="15840"/>
          <w:pgMar w:top="1020" w:right="1140" w:bottom="280" w:left="1340" w:header="720" w:footer="720" w:gutter="0"/>
          <w:cols w:space="720"/>
        </w:sectPr>
      </w:pPr>
    </w:p>
    <w:p w14:paraId="44039CA0" w14:textId="2C25C481" w:rsidR="00972F22" w:rsidRPr="00863D3C" w:rsidRDefault="00863D3C">
      <w:pPr>
        <w:spacing w:before="29"/>
        <w:ind w:left="2225" w:right="211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b/>
          <w:spacing w:val="3"/>
          <w:w w:val="102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aree</w:t>
      </w:r>
      <w:r w:rsidRPr="00863D3C">
        <w:rPr>
          <w:rFonts w:asciiTheme="minorHAnsi" w:eastAsia="Tahoma" w:hAnsiTheme="minorHAnsi" w:cstheme="minorHAnsi"/>
          <w:b/>
          <w:w w:val="102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3"/>
          <w:w w:val="10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b/>
          <w:spacing w:val="3"/>
          <w:w w:val="102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eve</w:t>
      </w:r>
      <w:r w:rsidRPr="00863D3C">
        <w:rPr>
          <w:rFonts w:asciiTheme="minorHAnsi" w:eastAsia="Tahoma" w:hAnsiTheme="minorHAnsi" w:cstheme="minorHAnsi"/>
          <w:b/>
          <w:spacing w:val="4"/>
          <w:w w:val="102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b/>
          <w:spacing w:val="3"/>
          <w:w w:val="10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b/>
          <w:w w:val="102"/>
          <w:sz w:val="22"/>
          <w:szCs w:val="22"/>
        </w:rPr>
        <w:t>s</w:t>
      </w:r>
    </w:p>
    <w:p w14:paraId="599C88BB" w14:textId="77777777" w:rsidR="00972F22" w:rsidRPr="00863D3C" w:rsidRDefault="00972F2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65364945" w14:textId="77777777" w:rsidR="00972F22" w:rsidRPr="00863D3C" w:rsidRDefault="00863D3C">
      <w:pPr>
        <w:ind w:left="103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anag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b/>
          <w:spacing w:val="3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3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863D3C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Ed</w:t>
      </w:r>
      <w:r w:rsidRPr="00863D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b/>
          <w:w w:val="103"/>
          <w:sz w:val="22"/>
          <w:szCs w:val="22"/>
        </w:rPr>
        <w:t>r</w:t>
      </w:r>
    </w:p>
    <w:p w14:paraId="6EA5C603" w14:textId="77777777" w:rsidR="00972F22" w:rsidRPr="00863D3C" w:rsidRDefault="00863D3C">
      <w:pPr>
        <w:spacing w:before="5"/>
        <w:ind w:left="68" w:right="-8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XY</w:t>
      </w:r>
      <w:r w:rsidRPr="00863D3C">
        <w:rPr>
          <w:rFonts w:asciiTheme="minorHAnsi" w:eastAsia="Tahoma" w:hAnsiTheme="minorHAnsi" w:cstheme="minorHAnsi"/>
          <w:sz w:val="22"/>
          <w:szCs w:val="22"/>
        </w:rPr>
        <w:t>Z</w:t>
      </w:r>
      <w:r w:rsidRPr="00863D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pan</w:t>
      </w:r>
      <w:r w:rsidRPr="00863D3C">
        <w:rPr>
          <w:rFonts w:asciiTheme="minorHAnsi" w:eastAsia="Tahoma" w:hAnsiTheme="minorHAnsi" w:cstheme="minorHAnsi"/>
          <w:sz w:val="22"/>
          <w:szCs w:val="22"/>
        </w:rPr>
        <w:t xml:space="preserve">y                         </w:t>
      </w:r>
      <w:r w:rsidRPr="00863D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863D3C">
        <w:rPr>
          <w:rFonts w:asciiTheme="minorHAnsi" w:eastAsia="Tahoma" w:hAnsiTheme="minorHAnsi" w:cstheme="minorHAnsi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Yo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 xml:space="preserve">Y                  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200</w:t>
      </w:r>
      <w:r w:rsidRPr="00863D3C">
        <w:rPr>
          <w:rFonts w:asciiTheme="minorHAnsi" w:eastAsia="Tahoma" w:hAnsiTheme="minorHAnsi" w:cstheme="minorHAnsi"/>
          <w:sz w:val="22"/>
          <w:szCs w:val="22"/>
        </w:rPr>
        <w:t>8</w:t>
      </w:r>
      <w:r w:rsidRPr="00863D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–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esen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t</w:t>
      </w:r>
    </w:p>
    <w:p w14:paraId="68AA5B25" w14:textId="77777777" w:rsidR="00972F22" w:rsidRPr="00863D3C" w:rsidRDefault="00972F22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A779698" w14:textId="77777777" w:rsidR="00972F22" w:rsidRPr="00863D3C" w:rsidRDefault="00863D3C">
      <w:pPr>
        <w:tabs>
          <w:tab w:val="left" w:pos="820"/>
        </w:tabs>
        <w:spacing w:line="244" w:lineRule="auto"/>
        <w:ind w:left="823" w:right="176" w:hanging="432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Calibri" w:hAnsiTheme="minorHAnsi" w:cstheme="minorHAnsi"/>
          <w:sz w:val="22"/>
          <w:szCs w:val="22"/>
        </w:rPr>
        <w:t>•</w:t>
      </w:r>
      <w:r w:rsidRPr="00863D3C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863D3C">
        <w:rPr>
          <w:rFonts w:asciiTheme="minorHAnsi" w:eastAsia="Calibri" w:hAnsiTheme="minorHAnsi" w:cstheme="minorHAnsi"/>
          <w:sz w:val="22"/>
          <w:szCs w:val="22"/>
        </w:rPr>
        <w:tab/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yze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ffi</w:t>
      </w:r>
      <w:r w:rsidRPr="00863D3C">
        <w:rPr>
          <w:rFonts w:asciiTheme="minorHAnsi" w:eastAsia="Tahoma" w:hAnsiTheme="minorHAnsi" w:cstheme="minorHAnsi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Goog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Ly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sz w:val="22"/>
          <w:szCs w:val="22"/>
        </w:rPr>
        <w:t>Q</w:t>
      </w:r>
      <w:r w:rsidRPr="00863D3C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Agen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 xml:space="preserve">y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eCa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ys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.</w:t>
      </w:r>
      <w:r w:rsidRPr="00863D3C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den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tifi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eg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ns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tr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end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popu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ende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4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hange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esu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n</w:t>
      </w:r>
    </w:p>
    <w:p w14:paraId="08D9449A" w14:textId="77777777" w:rsidR="00972F22" w:rsidRPr="00863D3C" w:rsidRDefault="00863D3C">
      <w:pPr>
        <w:spacing w:before="11"/>
        <w:ind w:left="823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17</w:t>
      </w:r>
      <w:r w:rsidRPr="00863D3C">
        <w:rPr>
          <w:rFonts w:asciiTheme="minorHAnsi" w:eastAsia="Tahoma" w:hAnsiTheme="minorHAnsi" w:cstheme="minorHAnsi"/>
          <w:sz w:val="22"/>
          <w:szCs w:val="22"/>
        </w:rPr>
        <w:t>%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eas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pag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ew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hs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12297355" w14:textId="77777777" w:rsidR="00972F22" w:rsidRPr="00863D3C" w:rsidRDefault="00863D3C">
      <w:pPr>
        <w:spacing w:before="6"/>
        <w:ind w:left="355" w:right="33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Calibri" w:hAnsiTheme="minorHAnsi" w:cstheme="minorHAnsi"/>
          <w:sz w:val="22"/>
          <w:szCs w:val="22"/>
        </w:rPr>
        <w:t xml:space="preserve">•     </w:t>
      </w:r>
      <w:r w:rsidRPr="00863D3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Supe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ove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hau</w:t>
      </w:r>
      <w:r w:rsidRPr="00863D3C">
        <w:rPr>
          <w:rFonts w:asciiTheme="minorHAnsi" w:eastAsia="Tahoma" w:hAnsiTheme="minorHAnsi" w:cstheme="minorHAnsi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pany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’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goa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5B3A3DDF" w14:textId="77777777" w:rsidR="00972F22" w:rsidRPr="00863D3C" w:rsidRDefault="00863D3C">
      <w:pPr>
        <w:spacing w:line="220" w:lineRule="exact"/>
        <w:ind w:left="823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Condu</w:t>
      </w:r>
      <w:r w:rsidRPr="00863D3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ct</w:t>
      </w:r>
      <w:r w:rsidRPr="00863D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30"/>
          <w:position w:val="-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need</w:t>
      </w:r>
      <w:r w:rsidRPr="00863D3C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8"/>
          <w:position w:val="-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assess</w:t>
      </w:r>
      <w:r w:rsidRPr="00863D3C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33"/>
          <w:position w:val="-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den</w:t>
      </w:r>
      <w:r w:rsidRPr="00863D3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tifi</w:t>
      </w:r>
      <w:r w:rsidRPr="00863D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6"/>
          <w:position w:val="-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ke</w:t>
      </w:r>
      <w:r w:rsidRPr="00863D3C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19"/>
          <w:position w:val="-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oppo</w:t>
      </w:r>
      <w:r w:rsidRPr="00863D3C">
        <w:rPr>
          <w:rFonts w:asciiTheme="minorHAnsi" w:eastAsia="Tahoma" w:hAnsiTheme="minorHAnsi" w:cstheme="minorHAnsi"/>
          <w:spacing w:val="1"/>
          <w:w w:val="103"/>
          <w:position w:val="-1"/>
          <w:sz w:val="22"/>
          <w:szCs w:val="22"/>
        </w:rPr>
        <w:t>rt</w:t>
      </w:r>
      <w:r w:rsidRPr="00863D3C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un</w:t>
      </w:r>
      <w:r w:rsidRPr="00863D3C">
        <w:rPr>
          <w:rFonts w:asciiTheme="minorHAnsi" w:eastAsia="Tahoma" w:hAnsiTheme="minorHAnsi" w:cstheme="minorHAnsi"/>
          <w:spacing w:val="1"/>
          <w:w w:val="103"/>
          <w:position w:val="-1"/>
          <w:sz w:val="22"/>
          <w:szCs w:val="22"/>
        </w:rPr>
        <w:t>iti</w:t>
      </w:r>
      <w:r w:rsidRPr="00863D3C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w w:val="103"/>
          <w:position w:val="-1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w w:val="103"/>
          <w:position w:val="-1"/>
          <w:sz w:val="22"/>
          <w:szCs w:val="22"/>
        </w:rPr>
        <w:t>d</w:t>
      </w:r>
    </w:p>
    <w:p w14:paraId="6464847A" w14:textId="77777777" w:rsidR="00972F22" w:rsidRPr="00863D3C" w:rsidRDefault="00863D3C">
      <w:pPr>
        <w:spacing w:before="10" w:line="256" w:lineRule="auto"/>
        <w:ind w:left="823" w:right="412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anne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des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gn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wh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ic</w:t>
      </w:r>
      <w:r w:rsidRPr="00863D3C">
        <w:rPr>
          <w:rFonts w:asciiTheme="minorHAnsi" w:eastAsia="Tahoma" w:hAnsiTheme="minorHAnsi" w:cstheme="minorHAnsi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e-c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mm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rc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ease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fit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ab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ilit</w:t>
      </w:r>
      <w:r w:rsidRPr="00863D3C">
        <w:rPr>
          <w:rFonts w:asciiTheme="minorHAnsi" w:eastAsia="Tahoma" w:hAnsiTheme="minorHAnsi" w:cstheme="minorHAnsi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fr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$15</w:t>
      </w:r>
      <w:r w:rsidRPr="00863D3C">
        <w:rPr>
          <w:rFonts w:asciiTheme="minorHAnsi" w:eastAsia="Tahoma" w:hAnsiTheme="minorHAnsi" w:cstheme="minorHAnsi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$20</w:t>
      </w:r>
      <w:r w:rsidRPr="00863D3C">
        <w:rPr>
          <w:rFonts w:asciiTheme="minorHAnsi" w:eastAsia="Tahoma" w:hAnsiTheme="minorHAnsi" w:cstheme="minorHAnsi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2010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7F3B2ECF" w14:textId="77777777" w:rsidR="00972F22" w:rsidRPr="00863D3C" w:rsidRDefault="00863D3C">
      <w:pPr>
        <w:tabs>
          <w:tab w:val="left" w:pos="820"/>
        </w:tabs>
        <w:spacing w:before="3" w:line="240" w:lineRule="exact"/>
        <w:ind w:left="823" w:right="107" w:hanging="432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Calibri" w:hAnsiTheme="minorHAnsi" w:cstheme="minorHAnsi"/>
          <w:sz w:val="22"/>
          <w:szCs w:val="22"/>
        </w:rPr>
        <w:t>•</w:t>
      </w:r>
      <w:r w:rsidRPr="00863D3C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863D3C">
        <w:rPr>
          <w:rFonts w:asciiTheme="minorHAnsi" w:eastAsia="Calibri" w:hAnsiTheme="minorHAnsi" w:cstheme="minorHAnsi"/>
          <w:sz w:val="22"/>
          <w:szCs w:val="22"/>
        </w:rPr>
        <w:tab/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ho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b</w:t>
      </w:r>
      <w:r w:rsidRPr="00863D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news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cr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ea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de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pod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gh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gh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gan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za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3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ss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1C7FAA05" w14:textId="77777777" w:rsidR="00972F22" w:rsidRPr="00863D3C" w:rsidRDefault="00863D3C">
      <w:pPr>
        <w:spacing w:before="6" w:line="251" w:lineRule="auto"/>
        <w:ind w:left="823" w:right="526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Manage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ttri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bu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ease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be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sh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h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sz w:val="22"/>
          <w:szCs w:val="22"/>
        </w:rPr>
        <w:t>-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qua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lit</w:t>
      </w:r>
      <w:r w:rsidRPr="00863D3C">
        <w:rPr>
          <w:rFonts w:asciiTheme="minorHAnsi" w:eastAsia="Tahoma" w:hAnsiTheme="minorHAnsi" w:cstheme="minorHAnsi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aud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68AA4E2B" w14:textId="77777777" w:rsidR="00972F22" w:rsidRPr="00863D3C" w:rsidRDefault="00972F22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6885A4FB" w14:textId="77777777" w:rsidR="00972F22" w:rsidRPr="00863D3C" w:rsidRDefault="00863D3C">
      <w:pPr>
        <w:ind w:left="103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Supe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b/>
          <w:spacing w:val="3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3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863D3C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Ed</w:t>
      </w:r>
      <w:r w:rsidRPr="00863D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b/>
          <w:w w:val="103"/>
          <w:sz w:val="22"/>
          <w:szCs w:val="22"/>
        </w:rPr>
        <w:t>r</w:t>
      </w:r>
    </w:p>
    <w:p w14:paraId="6A171775" w14:textId="77777777" w:rsidR="00972F22" w:rsidRPr="00863D3C" w:rsidRDefault="00863D3C">
      <w:pPr>
        <w:ind w:left="68" w:right="-3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AB</w:t>
      </w:r>
      <w:r w:rsidRPr="00863D3C">
        <w:rPr>
          <w:rFonts w:asciiTheme="minorHAnsi" w:eastAsia="Tahoma" w:hAnsiTheme="minorHAnsi" w:cstheme="minorHAnsi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pan</w:t>
      </w:r>
      <w:r w:rsidRPr="00863D3C">
        <w:rPr>
          <w:rFonts w:asciiTheme="minorHAnsi" w:eastAsia="Tahoma" w:hAnsiTheme="minorHAnsi" w:cstheme="minorHAnsi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Na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 xml:space="preserve">               </w:t>
      </w:r>
      <w:r w:rsidRPr="00863D3C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863D3C">
        <w:rPr>
          <w:rFonts w:asciiTheme="minorHAnsi" w:eastAsia="Tahoma" w:hAnsiTheme="minorHAnsi" w:cstheme="minorHAnsi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Yo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 xml:space="preserve">Y                      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200</w:t>
      </w:r>
      <w:r w:rsidRPr="00863D3C">
        <w:rPr>
          <w:rFonts w:asciiTheme="minorHAnsi" w:eastAsia="Tahoma" w:hAnsiTheme="minorHAnsi" w:cstheme="minorHAnsi"/>
          <w:sz w:val="22"/>
          <w:szCs w:val="22"/>
        </w:rPr>
        <w:t>5</w:t>
      </w:r>
      <w:r w:rsidRPr="00863D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–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200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8</w:t>
      </w:r>
    </w:p>
    <w:p w14:paraId="12EBE163" w14:textId="77777777" w:rsidR="00972F22" w:rsidRPr="00863D3C" w:rsidRDefault="00972F22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E324C6E" w14:textId="77777777" w:rsidR="00972F22" w:rsidRPr="00863D3C" w:rsidRDefault="00863D3C">
      <w:pPr>
        <w:tabs>
          <w:tab w:val="left" w:pos="820"/>
        </w:tabs>
        <w:spacing w:line="248" w:lineRule="auto"/>
        <w:ind w:left="823" w:right="-14" w:hanging="432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Calibri" w:hAnsiTheme="minorHAnsi" w:cstheme="minorHAnsi"/>
          <w:sz w:val="22"/>
          <w:szCs w:val="22"/>
        </w:rPr>
        <w:t>•</w:t>
      </w:r>
      <w:r w:rsidRPr="00863D3C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863D3C">
        <w:rPr>
          <w:rFonts w:asciiTheme="minorHAnsi" w:eastAsia="Calibri" w:hAnsiTheme="minorHAnsi" w:cstheme="minorHAnsi"/>
          <w:sz w:val="22"/>
          <w:szCs w:val="22"/>
        </w:rPr>
        <w:tab/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odu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de</w:t>
      </w:r>
      <w:r w:rsidRPr="00863D3C">
        <w:rPr>
          <w:rFonts w:asciiTheme="minorHAnsi" w:eastAsia="Tahoma" w:hAnsiTheme="minorHAnsi" w:cstheme="minorHAnsi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ex</w:t>
      </w:r>
      <w:r w:rsidRPr="00863D3C">
        <w:rPr>
          <w:rFonts w:asciiTheme="minorHAnsi" w:eastAsia="Tahoma" w:hAnsiTheme="minorHAnsi" w:cstheme="minorHAnsi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webs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 xml:space="preserve">,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863D3C">
        <w:rPr>
          <w:rFonts w:asciiTheme="minorHAnsi" w:eastAsia="Tahoma" w:hAnsiTheme="minorHAnsi" w:cstheme="minorHAnsi"/>
          <w:sz w:val="22"/>
          <w:szCs w:val="22"/>
        </w:rPr>
        <w:t>:</w:t>
      </w:r>
      <w:r w:rsidRPr="00863D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new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os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head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nes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ease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news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b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og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odu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des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cri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ons</w:t>
      </w:r>
      <w:r w:rsidRPr="00863D3C">
        <w:rPr>
          <w:rFonts w:asciiTheme="minorHAnsi" w:eastAsia="Tahoma" w:hAnsiTheme="minorHAnsi" w:cstheme="minorHAnsi"/>
          <w:sz w:val="22"/>
          <w:szCs w:val="22"/>
        </w:rPr>
        <w:t>.</w:t>
      </w:r>
      <w:r w:rsidRPr="00863D3C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Know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ffic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“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o-t</w:t>
      </w:r>
      <w:r w:rsidRPr="00863D3C">
        <w:rPr>
          <w:rFonts w:asciiTheme="minorHAnsi" w:eastAsia="Tahoma" w:hAnsiTheme="minorHAnsi" w:cstheme="minorHAnsi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guy</w:t>
      </w:r>
      <w:r w:rsidRPr="00863D3C">
        <w:rPr>
          <w:rFonts w:asciiTheme="minorHAnsi" w:eastAsia="Tahoma" w:hAnsiTheme="minorHAnsi" w:cstheme="minorHAnsi"/>
          <w:sz w:val="22"/>
          <w:szCs w:val="22"/>
        </w:rPr>
        <w:t>”</w:t>
      </w:r>
      <w:r w:rsidRPr="00863D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cr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dea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sugges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s.</w:t>
      </w:r>
    </w:p>
    <w:p w14:paraId="6AAB2460" w14:textId="77777777" w:rsidR="00972F22" w:rsidRPr="00863D3C" w:rsidRDefault="00863D3C">
      <w:pPr>
        <w:tabs>
          <w:tab w:val="left" w:pos="820"/>
        </w:tabs>
        <w:spacing w:before="10" w:line="240" w:lineRule="exact"/>
        <w:ind w:left="823" w:right="87" w:hanging="432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Calibri" w:hAnsiTheme="minorHAnsi" w:cstheme="minorHAnsi"/>
          <w:sz w:val="22"/>
          <w:szCs w:val="22"/>
        </w:rPr>
        <w:t>•</w:t>
      </w:r>
      <w:r w:rsidRPr="00863D3C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863D3C">
        <w:rPr>
          <w:rFonts w:asciiTheme="minorHAnsi" w:eastAsia="Calibri" w:hAnsiTheme="minorHAnsi" w:cstheme="minorHAnsi"/>
          <w:sz w:val="22"/>
          <w:szCs w:val="22"/>
        </w:rPr>
        <w:tab/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Env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one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exe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fr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esh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ke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eg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es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aud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og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863D3C">
        <w:rPr>
          <w:rFonts w:asciiTheme="minorHAnsi" w:eastAsia="Tahoma" w:hAnsiTheme="minorHAnsi" w:cstheme="minorHAnsi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agaz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de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o</w:t>
      </w:r>
    </w:p>
    <w:p w14:paraId="429F6000" w14:textId="77777777" w:rsidR="00972F22" w:rsidRPr="00863D3C" w:rsidRDefault="00863D3C">
      <w:pPr>
        <w:spacing w:before="6" w:line="251" w:lineRule="auto"/>
        <w:ind w:left="823" w:right="414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og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aph</w:t>
      </w:r>
      <w:r w:rsidRPr="00863D3C">
        <w:rPr>
          <w:rFonts w:asciiTheme="minorHAnsi" w:eastAsia="Tahoma" w:hAnsiTheme="minorHAnsi" w:cstheme="minorHAnsi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ct</w:t>
      </w:r>
      <w:r w:rsidRPr="00863D3C">
        <w:rPr>
          <w:rFonts w:asciiTheme="minorHAnsi" w:eastAsia="Tahoma" w:hAnsiTheme="minorHAnsi" w:cstheme="minorHAnsi"/>
          <w:sz w:val="22"/>
          <w:szCs w:val="22"/>
        </w:rPr>
        <w:t>.</w:t>
      </w:r>
      <w:r w:rsidRPr="00863D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ewe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oya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lt</w:t>
      </w:r>
      <w:r w:rsidRPr="00863D3C">
        <w:rPr>
          <w:rFonts w:asciiTheme="minorHAnsi" w:eastAsia="Tahoma" w:hAnsiTheme="minorHAnsi" w:cstheme="minorHAnsi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ew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i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ov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gan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za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3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ex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na</w:t>
      </w:r>
      <w:r w:rsidRPr="00863D3C">
        <w:rPr>
          <w:rFonts w:asciiTheme="minorHAnsi" w:eastAsia="Tahoma" w:hAnsiTheme="minorHAnsi" w:cstheme="minorHAnsi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ank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fit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ab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ilit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7732B3C4" w14:textId="77777777" w:rsidR="00972F22" w:rsidRPr="00863D3C" w:rsidRDefault="00863D3C">
      <w:pPr>
        <w:tabs>
          <w:tab w:val="left" w:pos="820"/>
        </w:tabs>
        <w:spacing w:before="4" w:line="240" w:lineRule="exact"/>
        <w:ind w:left="823" w:right="154" w:hanging="432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Calibri" w:hAnsiTheme="minorHAnsi" w:cstheme="minorHAnsi"/>
          <w:sz w:val="22"/>
          <w:szCs w:val="22"/>
        </w:rPr>
        <w:t>•</w:t>
      </w:r>
      <w:r w:rsidRPr="00863D3C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863D3C">
        <w:rPr>
          <w:rFonts w:asciiTheme="minorHAnsi" w:eastAsia="Calibri" w:hAnsiTheme="minorHAnsi" w:cstheme="minorHAnsi"/>
          <w:sz w:val="22"/>
          <w:szCs w:val="22"/>
        </w:rPr>
        <w:tab/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rf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we</w:t>
      </w:r>
      <w:r w:rsidRPr="00863D3C">
        <w:rPr>
          <w:rFonts w:asciiTheme="minorHAnsi" w:eastAsia="Tahoma" w:hAnsiTheme="minorHAnsi" w:cstheme="minorHAnsi"/>
          <w:sz w:val="22"/>
          <w:szCs w:val="22"/>
        </w:rPr>
        <w:t>b</w:t>
      </w:r>
      <w:r w:rsidRPr="00863D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ke</w:t>
      </w:r>
      <w:r w:rsidRPr="00863D3C">
        <w:rPr>
          <w:rFonts w:asciiTheme="minorHAnsi" w:eastAsia="Tahoma" w:hAnsiTheme="minorHAnsi" w:cstheme="minorHAnsi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esea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rc</w:t>
      </w:r>
      <w:r w:rsidRPr="00863D3C">
        <w:rPr>
          <w:rFonts w:asciiTheme="minorHAnsi" w:eastAsia="Tahoma" w:hAnsiTheme="minorHAnsi" w:cstheme="minorHAnsi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us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ys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webs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enhan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4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863D3C">
        <w:rPr>
          <w:rFonts w:asciiTheme="minorHAnsi" w:eastAsia="Tahoma" w:hAnsiTheme="minorHAnsi" w:cstheme="minorHAnsi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ea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es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6F276940" w14:textId="77777777" w:rsidR="00972F22" w:rsidRPr="00863D3C" w:rsidRDefault="00972F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5FDB09D" w14:textId="77777777" w:rsidR="00972F22" w:rsidRPr="00863D3C" w:rsidRDefault="00863D3C">
      <w:pPr>
        <w:ind w:left="103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oduc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anage</w:t>
      </w:r>
      <w:r w:rsidRPr="00863D3C">
        <w:rPr>
          <w:rFonts w:asciiTheme="minorHAnsi" w:eastAsia="Tahoma" w:hAnsiTheme="minorHAnsi" w:cstheme="minorHAnsi"/>
          <w:b/>
          <w:w w:val="103"/>
          <w:sz w:val="22"/>
          <w:szCs w:val="22"/>
        </w:rPr>
        <w:t>r</w:t>
      </w:r>
    </w:p>
    <w:p w14:paraId="006D5453" w14:textId="77777777" w:rsidR="00972F22" w:rsidRPr="00863D3C" w:rsidRDefault="00863D3C">
      <w:pPr>
        <w:ind w:left="68" w:right="-35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DE</w:t>
      </w:r>
      <w:r w:rsidRPr="00863D3C">
        <w:rPr>
          <w:rFonts w:asciiTheme="minorHAnsi" w:eastAsia="Tahoma" w:hAnsiTheme="minorHAnsi" w:cstheme="minorHAnsi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llit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Rad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 xml:space="preserve">o                  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863D3C">
        <w:rPr>
          <w:rFonts w:asciiTheme="minorHAnsi" w:eastAsia="Tahoma" w:hAnsiTheme="minorHAnsi" w:cstheme="minorHAnsi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Yo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 xml:space="preserve">Y                      </w:t>
      </w:r>
      <w:r w:rsidRPr="00863D3C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200</w:t>
      </w:r>
      <w:r w:rsidRPr="00863D3C">
        <w:rPr>
          <w:rFonts w:asciiTheme="minorHAnsi" w:eastAsia="Tahoma" w:hAnsiTheme="minorHAnsi" w:cstheme="minorHAnsi"/>
          <w:sz w:val="22"/>
          <w:szCs w:val="22"/>
        </w:rPr>
        <w:t>1</w:t>
      </w:r>
      <w:r w:rsidRPr="00863D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–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2004</w:t>
      </w:r>
    </w:p>
    <w:p w14:paraId="7D48AD18" w14:textId="77777777" w:rsidR="00972F22" w:rsidRPr="00863D3C" w:rsidRDefault="00972F2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FD544EA" w14:textId="3FF04F4C" w:rsidR="00972F22" w:rsidRPr="00863D3C" w:rsidRDefault="00863D3C" w:rsidP="00863D3C">
      <w:pPr>
        <w:tabs>
          <w:tab w:val="left" w:pos="820"/>
        </w:tabs>
        <w:spacing w:line="248" w:lineRule="auto"/>
        <w:ind w:left="823" w:right="100" w:hanging="432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Calibri" w:hAnsiTheme="minorHAnsi" w:cstheme="minorHAnsi"/>
          <w:sz w:val="22"/>
          <w:szCs w:val="22"/>
        </w:rPr>
        <w:t>•</w:t>
      </w:r>
      <w:r w:rsidRPr="00863D3C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863D3C">
        <w:rPr>
          <w:rFonts w:asciiTheme="minorHAnsi" w:eastAsia="Calibri" w:hAnsiTheme="minorHAnsi" w:cstheme="minorHAnsi"/>
          <w:sz w:val="22"/>
          <w:szCs w:val="22"/>
        </w:rPr>
        <w:tab/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odu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x</w:t>
      </w:r>
      <w:r w:rsidRPr="00863D3C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hou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da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il</w:t>
      </w:r>
      <w:r w:rsidRPr="00863D3C">
        <w:rPr>
          <w:rFonts w:asciiTheme="minorHAnsi" w:eastAsia="Tahoma" w:hAnsiTheme="minorHAnsi" w:cstheme="minorHAnsi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cl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ud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 xml:space="preserve">g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na</w:t>
      </w:r>
      <w:r w:rsidRPr="00863D3C">
        <w:rPr>
          <w:rFonts w:asciiTheme="minorHAnsi" w:eastAsia="Tahoma" w:hAnsiTheme="minorHAnsi" w:cstheme="minorHAnsi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shows</w:t>
      </w:r>
      <w:r w:rsidRPr="00863D3C">
        <w:rPr>
          <w:rFonts w:asciiTheme="minorHAnsi" w:eastAsia="Tahoma" w:hAnsiTheme="minorHAnsi" w:cstheme="minorHAnsi"/>
          <w:sz w:val="22"/>
          <w:szCs w:val="22"/>
        </w:rPr>
        <w:t>.</w:t>
      </w:r>
      <w:r w:rsidRPr="00863D3C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Repa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kage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popu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og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 xml:space="preserve">, </w:t>
      </w:r>
    </w:p>
    <w:p w14:paraId="33C1B481" w14:textId="77777777" w:rsidR="00972F22" w:rsidRPr="00863D3C" w:rsidRDefault="00863D3C">
      <w:pPr>
        <w:spacing w:before="63"/>
        <w:ind w:left="596" w:right="686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hAnsiTheme="minorHAnsi" w:cstheme="minorHAnsi"/>
          <w:sz w:val="22"/>
          <w:szCs w:val="22"/>
        </w:rPr>
        <w:br w:type="column"/>
      </w:r>
      <w:r w:rsidRPr="00863D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b/>
          <w:w w:val="103"/>
          <w:sz w:val="22"/>
          <w:szCs w:val="22"/>
        </w:rPr>
        <w:t>S</w:t>
      </w:r>
    </w:p>
    <w:p w14:paraId="29367721" w14:textId="77777777" w:rsidR="00972F22" w:rsidRPr="00863D3C" w:rsidRDefault="00972F22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98504A8" w14:textId="77777777" w:rsidR="00972F22" w:rsidRPr="00863D3C" w:rsidRDefault="00863D3C">
      <w:pPr>
        <w:spacing w:line="252" w:lineRule="auto"/>
        <w:ind w:right="140" w:firstLine="408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riti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ng/Podcas</w:t>
      </w:r>
      <w:r w:rsidRPr="00863D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b/>
          <w:w w:val="103"/>
          <w:sz w:val="22"/>
          <w:szCs w:val="22"/>
        </w:rPr>
        <w:t xml:space="preserve">s 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rit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des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pod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as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 xml:space="preserve">s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ove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275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0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0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down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oad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 xml:space="preserve">s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pea</w:t>
      </w:r>
      <w:r w:rsidRPr="00863D3C">
        <w:rPr>
          <w:rFonts w:asciiTheme="minorHAnsi" w:eastAsia="Tahoma" w:hAnsiTheme="minorHAnsi" w:cstheme="minorHAnsi"/>
          <w:sz w:val="22"/>
          <w:szCs w:val="22"/>
        </w:rPr>
        <w:t>k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tr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ffi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o</w:t>
      </w:r>
      <w:r w:rsidRPr="00863D3C">
        <w:rPr>
          <w:rFonts w:asciiTheme="minorHAnsi" w:eastAsia="Tahoma" w:hAnsiTheme="minorHAnsi" w:cstheme="minorHAnsi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15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00</w:t>
      </w:r>
      <w:r w:rsidRPr="00863D3C">
        <w:rPr>
          <w:rFonts w:asciiTheme="minorHAnsi" w:eastAsia="Tahoma" w:hAnsiTheme="minorHAnsi" w:cstheme="minorHAnsi"/>
          <w:sz w:val="22"/>
          <w:szCs w:val="22"/>
        </w:rPr>
        <w:t>0</w:t>
      </w:r>
      <w:r w:rsidRPr="00863D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qu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/</w:t>
      </w:r>
      <w:r w:rsidRPr="00863D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6F10686F" w14:textId="77777777" w:rsidR="00972F22" w:rsidRPr="00863D3C" w:rsidRDefault="00972F2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3836E7F" w14:textId="77777777" w:rsidR="00972F22" w:rsidRPr="00863D3C" w:rsidRDefault="00863D3C">
      <w:pPr>
        <w:spacing w:line="251" w:lineRule="auto"/>
        <w:ind w:right="309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Pod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du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ri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 xml:space="preserve">g 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ve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KAB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140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0</w:t>
      </w:r>
    </w:p>
    <w:p w14:paraId="4432E7DC" w14:textId="77777777" w:rsidR="00972F22" w:rsidRPr="00863D3C" w:rsidRDefault="00863D3C">
      <w:pPr>
        <w:spacing w:before="5" w:line="251" w:lineRule="auto"/>
        <w:ind w:right="306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AM</w:t>
      </w:r>
      <w:r w:rsidRPr="00863D3C">
        <w:rPr>
          <w:rFonts w:asciiTheme="minorHAnsi" w:eastAsia="Tahoma" w:hAnsiTheme="minorHAnsi" w:cstheme="minorHAnsi"/>
          <w:sz w:val="22"/>
          <w:szCs w:val="22"/>
        </w:rPr>
        <w:t>.</w:t>
      </w:r>
      <w:r w:rsidRPr="00863D3C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rit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 xml:space="preserve">d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pod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7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+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hn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ic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 xml:space="preserve">l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ed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ri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b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ogs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6FF5C813" w14:textId="77777777" w:rsidR="00972F22" w:rsidRPr="00863D3C" w:rsidRDefault="00972F22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430962FC" w14:textId="77777777" w:rsidR="00972F22" w:rsidRPr="00863D3C" w:rsidRDefault="00863D3C">
      <w:pPr>
        <w:spacing w:line="252" w:lineRule="auto"/>
        <w:ind w:right="102" w:firstLine="332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nc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eas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b/>
          <w:spacing w:val="2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Revenue</w:t>
      </w:r>
      <w:r w:rsidRPr="00863D3C">
        <w:rPr>
          <w:rFonts w:asciiTheme="minorHAnsi" w:eastAsia="Tahoma" w:hAnsiTheme="minorHAnsi" w:cstheme="minorHAnsi"/>
          <w:b/>
          <w:w w:val="103"/>
          <w:sz w:val="22"/>
          <w:szCs w:val="22"/>
        </w:rPr>
        <w:t xml:space="preserve">s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XYZ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ou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tli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sa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cr</w:t>
      </w:r>
      <w:r w:rsidRPr="00863D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ease</w:t>
      </w:r>
      <w:r w:rsidRPr="00863D3C">
        <w:rPr>
          <w:rFonts w:asciiTheme="minorHAnsi" w:eastAsia="Tahoma" w:hAnsiTheme="minorHAnsi" w:cstheme="minorHAnsi"/>
          <w:w w:val="102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9"/>
          <w:w w:val="10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863D3C">
        <w:rPr>
          <w:rFonts w:asciiTheme="minorHAnsi" w:eastAsia="Tahoma" w:hAnsiTheme="minorHAnsi" w:cstheme="minorHAnsi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$5</w:t>
      </w:r>
      <w:r w:rsidRPr="00863D3C">
        <w:rPr>
          <w:rFonts w:asciiTheme="minorHAnsi" w:eastAsia="Tahoma" w:hAnsiTheme="minorHAnsi" w:cstheme="minorHAnsi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2007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$20</w:t>
      </w:r>
      <w:r w:rsidRPr="00863D3C">
        <w:rPr>
          <w:rFonts w:asciiTheme="minorHAnsi" w:eastAsia="Tahoma" w:hAnsiTheme="minorHAnsi" w:cstheme="minorHAnsi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2010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5A272E8B" w14:textId="77777777" w:rsidR="00972F22" w:rsidRPr="00863D3C" w:rsidRDefault="00972F22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C3171E6" w14:textId="77777777" w:rsidR="00972F22" w:rsidRPr="00863D3C" w:rsidRDefault="00863D3C">
      <w:pPr>
        <w:spacing w:line="253" w:lineRule="auto"/>
        <w:ind w:right="81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spen</w:t>
      </w:r>
      <w:r w:rsidRPr="00863D3C">
        <w:rPr>
          <w:rFonts w:asciiTheme="minorHAnsi" w:eastAsia="Tahoma" w:hAnsiTheme="minorHAnsi" w:cstheme="minorHAnsi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50</w:t>
      </w:r>
      <w:r w:rsidRPr="00863D3C">
        <w:rPr>
          <w:rFonts w:asciiTheme="minorHAnsi" w:eastAsia="Tahoma" w:hAnsiTheme="minorHAnsi" w:cstheme="minorHAnsi"/>
          <w:sz w:val="22"/>
          <w:szCs w:val="22"/>
        </w:rPr>
        <w:t>%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 xml:space="preserve">e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XY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Z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ue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li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 xml:space="preserve">g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ease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enewa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 xml:space="preserve">d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banne</w:t>
      </w:r>
      <w:r w:rsidRPr="00863D3C">
        <w:rPr>
          <w:rFonts w:asciiTheme="minorHAnsi" w:eastAsia="Tahoma" w:hAnsiTheme="minorHAnsi" w:cstheme="minorHAnsi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ad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ri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v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g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ospe</w:t>
      </w:r>
      <w:r w:rsidRPr="00863D3C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ct</w:t>
      </w:r>
      <w:r w:rsidRPr="00863D3C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9"/>
          <w:w w:val="10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wh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ic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h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adde</w:t>
      </w:r>
      <w:r w:rsidRPr="00863D3C">
        <w:rPr>
          <w:rFonts w:asciiTheme="minorHAnsi" w:eastAsia="Tahoma" w:hAnsiTheme="minorHAnsi" w:cstheme="minorHAnsi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$10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housand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annua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l</w:t>
      </w:r>
    </w:p>
    <w:p w14:paraId="7FEB5181" w14:textId="77777777" w:rsidR="00972F22" w:rsidRPr="00863D3C" w:rsidRDefault="00863D3C">
      <w:pPr>
        <w:spacing w:line="220" w:lineRule="exact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1"/>
          <w:w w:val="103"/>
          <w:position w:val="-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evenue</w:t>
      </w:r>
      <w:r w:rsidRPr="00863D3C">
        <w:rPr>
          <w:rFonts w:asciiTheme="minorHAnsi" w:eastAsia="Tahoma" w:hAnsiTheme="minorHAnsi" w:cstheme="minorHAnsi"/>
          <w:w w:val="103"/>
          <w:position w:val="-1"/>
          <w:sz w:val="22"/>
          <w:szCs w:val="22"/>
        </w:rPr>
        <w:t>.</w:t>
      </w:r>
    </w:p>
    <w:p w14:paraId="01A2B09D" w14:textId="77777777" w:rsidR="00972F22" w:rsidRPr="00863D3C" w:rsidRDefault="00972F22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95E1621" w14:textId="77777777" w:rsidR="00972F22" w:rsidRPr="00863D3C" w:rsidRDefault="00863D3C">
      <w:pPr>
        <w:spacing w:line="275" w:lineRule="auto"/>
        <w:ind w:right="296" w:firstLine="714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t>Edu</w:t>
      </w:r>
      <w:r w:rsidRPr="00863D3C">
        <w:rPr>
          <w:rFonts w:asciiTheme="minorHAnsi" w:eastAsia="Tahoma" w:hAnsiTheme="minorHAnsi" w:cstheme="minorHAnsi"/>
          <w:b/>
          <w:spacing w:val="18"/>
          <w:w w:val="103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b/>
          <w:spacing w:val="18"/>
          <w:w w:val="103"/>
          <w:sz w:val="22"/>
          <w:szCs w:val="22"/>
        </w:rPr>
        <w:t>ti</w:t>
      </w:r>
      <w:r w:rsidRPr="00863D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b/>
          <w:w w:val="103"/>
          <w:sz w:val="22"/>
          <w:szCs w:val="22"/>
        </w:rPr>
        <w:t xml:space="preserve">n 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Bache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b/>
          <w:spacing w:val="2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b/>
          <w:spacing w:val="8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rt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b/>
          <w:w w:val="103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ed</w:t>
      </w:r>
      <w:r w:rsidRPr="00863D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w w:val="103"/>
          <w:sz w:val="22"/>
          <w:szCs w:val="22"/>
        </w:rPr>
        <w:t xml:space="preserve">a 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ud</w:t>
      </w:r>
      <w:r w:rsidRPr="00863D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es/Jou</w:t>
      </w:r>
      <w:r w:rsidRPr="00863D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na</w:t>
      </w:r>
      <w:r w:rsidRPr="00863D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li</w:t>
      </w:r>
      <w:r w:rsidRPr="00863D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sm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,</w:t>
      </w:r>
    </w:p>
    <w:p w14:paraId="0983D871" w14:textId="77777777" w:rsidR="00972F22" w:rsidRPr="00863D3C" w:rsidRDefault="00863D3C">
      <w:pPr>
        <w:spacing w:line="220" w:lineRule="exact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2001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Q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ueen</w:t>
      </w:r>
      <w:r w:rsidRPr="00863D3C">
        <w:rPr>
          <w:rFonts w:asciiTheme="minorHAnsi" w:eastAsia="Tahoma" w:hAnsiTheme="minorHAnsi" w:cstheme="minorHAnsi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C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ll</w:t>
      </w:r>
      <w:r w:rsidRPr="00863D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ege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,</w:t>
      </w:r>
    </w:p>
    <w:p w14:paraId="22132DEF" w14:textId="77777777" w:rsidR="00972F22" w:rsidRPr="00863D3C" w:rsidRDefault="00863D3C">
      <w:pPr>
        <w:spacing w:before="10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ush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N</w:t>
      </w:r>
      <w:r w:rsidRPr="00863D3C">
        <w:rPr>
          <w:rFonts w:asciiTheme="minorHAnsi" w:eastAsia="Tahoma" w:hAnsiTheme="minorHAnsi" w:cstheme="minorHAnsi"/>
          <w:w w:val="102"/>
          <w:sz w:val="22"/>
          <w:szCs w:val="22"/>
        </w:rPr>
        <w:t>Y</w:t>
      </w:r>
    </w:p>
    <w:p w14:paraId="54D5FD38" w14:textId="77777777" w:rsidR="00972F22" w:rsidRPr="00863D3C" w:rsidRDefault="00972F22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0602D8E" w14:textId="77777777" w:rsidR="00972F22" w:rsidRPr="00863D3C" w:rsidRDefault="00863D3C">
      <w:pPr>
        <w:spacing w:line="273" w:lineRule="auto"/>
        <w:ind w:right="444" w:firstLine="37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lastRenderedPageBreak/>
        <w:t>Co</w:t>
      </w:r>
      <w:r w:rsidRPr="00863D3C">
        <w:rPr>
          <w:rFonts w:asciiTheme="minorHAnsi" w:eastAsia="Tahoma" w:hAnsiTheme="minorHAnsi" w:cstheme="minorHAnsi"/>
          <w:b/>
          <w:spacing w:val="20"/>
          <w:w w:val="10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t>pu</w:t>
      </w:r>
      <w:r w:rsidRPr="00863D3C">
        <w:rPr>
          <w:rFonts w:asciiTheme="minorHAnsi" w:eastAsia="Tahoma" w:hAnsiTheme="minorHAnsi" w:cstheme="minorHAnsi"/>
          <w:b/>
          <w:spacing w:val="18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b/>
          <w:w w:val="103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b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-2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t>Sk</w:t>
      </w:r>
      <w:r w:rsidRPr="00863D3C">
        <w:rPr>
          <w:rFonts w:asciiTheme="minorHAnsi" w:eastAsia="Tahoma" w:hAnsiTheme="minorHAnsi" w:cstheme="minorHAnsi"/>
          <w:b/>
          <w:spacing w:val="18"/>
          <w:w w:val="103"/>
          <w:sz w:val="22"/>
          <w:szCs w:val="22"/>
        </w:rPr>
        <w:t>ill</w:t>
      </w:r>
      <w:r w:rsidRPr="00863D3C">
        <w:rPr>
          <w:rFonts w:asciiTheme="minorHAnsi" w:eastAsia="Tahoma" w:hAnsiTheme="minorHAnsi" w:cstheme="minorHAnsi"/>
          <w:b/>
          <w:w w:val="103"/>
          <w:sz w:val="22"/>
          <w:szCs w:val="22"/>
        </w:rPr>
        <w:t xml:space="preserve">s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Too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Coo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Son</w:t>
      </w:r>
      <w:r w:rsidRPr="00863D3C">
        <w:rPr>
          <w:rFonts w:asciiTheme="minorHAnsi" w:eastAsia="Tahoma" w:hAnsiTheme="minorHAnsi" w:cstheme="minorHAnsi"/>
          <w:sz w:val="22"/>
          <w:szCs w:val="22"/>
        </w:rPr>
        <w:t>y</w:t>
      </w:r>
      <w:r w:rsidRPr="00863D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Soun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Fo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ge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,</w:t>
      </w:r>
    </w:p>
    <w:p w14:paraId="74C05CC0" w14:textId="77777777" w:rsidR="00972F22" w:rsidRPr="00863D3C" w:rsidRDefault="00863D3C">
      <w:pPr>
        <w:spacing w:line="200" w:lineRule="exact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Pho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osho</w:t>
      </w:r>
      <w:r w:rsidRPr="00863D3C">
        <w:rPr>
          <w:rFonts w:asciiTheme="minorHAnsi" w:eastAsia="Tahoma" w:hAnsiTheme="minorHAnsi" w:cstheme="minorHAnsi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CS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na</w:t>
      </w:r>
      <w:r w:rsidRPr="00863D3C">
        <w:rPr>
          <w:rFonts w:asciiTheme="minorHAnsi" w:eastAsia="Tahoma" w:hAnsiTheme="minorHAnsi" w:cstheme="minorHAnsi"/>
          <w:sz w:val="22"/>
          <w:szCs w:val="22"/>
        </w:rPr>
        <w:t>l</w:t>
      </w:r>
      <w:r w:rsidRPr="00863D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Cu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t</w:t>
      </w:r>
    </w:p>
    <w:p w14:paraId="12B32C7C" w14:textId="77777777" w:rsidR="00972F22" w:rsidRPr="00863D3C" w:rsidRDefault="00863D3C">
      <w:pPr>
        <w:spacing w:before="15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63D3C">
        <w:rPr>
          <w:rFonts w:asciiTheme="minorHAnsi" w:eastAsia="Tahoma" w:hAnsiTheme="minorHAnsi" w:cstheme="minorHAnsi"/>
          <w:sz w:val="22"/>
          <w:szCs w:val="22"/>
        </w:rPr>
        <w:t>,</w:t>
      </w:r>
      <w:r w:rsidRPr="00863D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Se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z w:val="22"/>
          <w:szCs w:val="22"/>
        </w:rPr>
        <w:t>a</w:t>
      </w:r>
      <w:r w:rsidRPr="00863D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863D3C">
        <w:rPr>
          <w:rFonts w:asciiTheme="minorHAnsi" w:eastAsia="Tahoma" w:hAnsiTheme="minorHAnsi" w:cstheme="minorHAnsi"/>
          <w:spacing w:val="1"/>
          <w:sz w:val="22"/>
          <w:szCs w:val="22"/>
        </w:rPr>
        <w:t>ll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ag</w:t>
      </w:r>
      <w:r w:rsidRPr="00863D3C">
        <w:rPr>
          <w:rFonts w:asciiTheme="minorHAnsi" w:eastAsia="Tahoma" w:hAnsiTheme="minorHAnsi" w:cstheme="minorHAnsi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Con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t</w:t>
      </w:r>
    </w:p>
    <w:p w14:paraId="7EBE58E6" w14:textId="77777777" w:rsidR="00972F22" w:rsidRPr="00863D3C" w:rsidRDefault="00863D3C">
      <w:pPr>
        <w:spacing w:before="10"/>
        <w:rPr>
          <w:rFonts w:asciiTheme="minorHAnsi" w:eastAsia="Tahoma" w:hAnsiTheme="minorHAnsi" w:cstheme="minorHAnsi"/>
          <w:sz w:val="22"/>
          <w:szCs w:val="22"/>
        </w:rPr>
      </w:pP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Manage</w:t>
      </w:r>
      <w:r w:rsidRPr="00863D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63D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863D3C">
        <w:rPr>
          <w:rFonts w:asciiTheme="minorHAnsi" w:eastAsia="Tahoma" w:hAnsiTheme="minorHAnsi" w:cstheme="minorHAnsi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Sys</w:t>
      </w:r>
      <w:r w:rsidRPr="00863D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863D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863D3C">
        <w:rPr>
          <w:rFonts w:asciiTheme="minorHAnsi" w:eastAsia="Tahoma" w:hAnsiTheme="minorHAnsi" w:cstheme="minorHAnsi"/>
          <w:w w:val="103"/>
          <w:sz w:val="22"/>
          <w:szCs w:val="22"/>
        </w:rPr>
        <w:t>m</w:t>
      </w:r>
    </w:p>
    <w:sectPr w:rsidR="00972F22" w:rsidRPr="00863D3C">
      <w:type w:val="continuous"/>
      <w:pgSz w:w="12240" w:h="15840"/>
      <w:pgMar w:top="1020" w:right="1140" w:bottom="280" w:left="1340" w:header="720" w:footer="720" w:gutter="0"/>
      <w:cols w:num="2" w:space="720" w:equalWidth="0">
        <w:col w:w="6751" w:space="345"/>
        <w:col w:w="266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E637F5"/>
    <w:multiLevelType w:val="multilevel"/>
    <w:tmpl w:val="E9283B2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F22"/>
    <w:rsid w:val="00863D3C"/>
    <w:rsid w:val="0097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A391D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2021-06-15T13:19:00Z</dcterms:created>
  <dcterms:modified xsi:type="dcterms:W3CDTF">2021-06-15T13:22:00Z</dcterms:modified>
</cp:coreProperties>
</file>